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634765E" w:rsidR="0046735E" w:rsidRPr="00556B64" w:rsidRDefault="0046735E" w:rsidP="007E025C">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54267B">
              <w:rPr>
                <w:bCs w:val="0"/>
                <w:snapToGrid w:val="0"/>
                <w:sz w:val="24"/>
                <w:szCs w:val="24"/>
                <w:lang w:eastAsia="ru-RU"/>
              </w:rPr>
              <w:t>№ УД-</w:t>
            </w:r>
            <w:r w:rsidR="000C5868">
              <w:rPr>
                <w:bCs w:val="0"/>
                <w:snapToGrid w:val="0"/>
                <w:sz w:val="24"/>
                <w:szCs w:val="24"/>
                <w:lang w:eastAsia="ru-RU"/>
              </w:rPr>
              <w:t>13 от 14.02.2017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11FDA3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6D531A">
        <w:rPr>
          <w:b/>
          <w:sz w:val="24"/>
          <w:szCs w:val="24"/>
        </w:rPr>
        <w:t xml:space="preserve">право заключения </w:t>
      </w:r>
      <w:r w:rsidR="00935C24" w:rsidRPr="006D531A">
        <w:rPr>
          <w:b/>
          <w:sz w:val="24"/>
          <w:szCs w:val="24"/>
        </w:rPr>
        <w:t>договор</w:t>
      </w:r>
      <w:r w:rsidR="006D531A" w:rsidRPr="006D531A">
        <w:rPr>
          <w:b/>
          <w:sz w:val="24"/>
          <w:szCs w:val="24"/>
        </w:rPr>
        <w:t>а</w:t>
      </w:r>
      <w:r w:rsidR="00C53E73" w:rsidRPr="006D531A">
        <w:rPr>
          <w:b/>
          <w:sz w:val="24"/>
          <w:szCs w:val="24"/>
        </w:rPr>
        <w:t xml:space="preserve"> оказани</w:t>
      </w:r>
      <w:r w:rsidR="006D531A" w:rsidRPr="006D531A">
        <w:rPr>
          <w:b/>
          <w:sz w:val="24"/>
          <w:szCs w:val="24"/>
        </w:rPr>
        <w:t>я</w:t>
      </w:r>
      <w:r w:rsidR="00C53E73" w:rsidRPr="006D531A">
        <w:rPr>
          <w:b/>
          <w:sz w:val="24"/>
          <w:szCs w:val="24"/>
        </w:rPr>
        <w:t xml:space="preserve"> услуг </w:t>
      </w:r>
      <w:r w:rsidR="00303FFA">
        <w:rPr>
          <w:b/>
          <w:sz w:val="24"/>
          <w:szCs w:val="24"/>
        </w:rPr>
        <w:t xml:space="preserve">по </w:t>
      </w:r>
      <w:r w:rsidR="007E025C">
        <w:rPr>
          <w:b/>
          <w:sz w:val="24"/>
          <w:szCs w:val="24"/>
        </w:rPr>
        <w:t>т</w:t>
      </w:r>
      <w:r w:rsidR="00374B9A" w:rsidRPr="00374B9A">
        <w:rPr>
          <w:b/>
          <w:sz w:val="24"/>
          <w:szCs w:val="24"/>
        </w:rPr>
        <w:t>ехническому обслуживанию и ремонту транспорта административно-хоз</w:t>
      </w:r>
      <w:r w:rsidR="00374B9A">
        <w:rPr>
          <w:b/>
          <w:sz w:val="24"/>
          <w:szCs w:val="24"/>
        </w:rPr>
        <w:t>яйственного назначения, поставке</w:t>
      </w:r>
      <w:r w:rsidR="00374B9A" w:rsidRPr="00374B9A">
        <w:rPr>
          <w:b/>
          <w:sz w:val="24"/>
          <w:szCs w:val="24"/>
        </w:rPr>
        <w:t xml:space="preserve"> материалов для ремонта транспорта административно-хозяйственного назначения</w:t>
      </w:r>
      <w:r w:rsidR="006D531A">
        <w:rPr>
          <w:b/>
          <w:sz w:val="24"/>
          <w:szCs w:val="24"/>
        </w:rPr>
        <w:t xml:space="preserve"> для нужд филиала ПАО «МРСК Юга» - «</w:t>
      </w:r>
      <w:r w:rsidR="007E025C">
        <w:rPr>
          <w:b/>
          <w:sz w:val="24"/>
          <w:szCs w:val="24"/>
        </w:rPr>
        <w:t>Калм</w:t>
      </w:r>
      <w:r w:rsidR="006D531A">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6D89D6AB" w14:textId="77777777" w:rsidR="006D531A" w:rsidRDefault="006D531A" w:rsidP="007A1F3E">
      <w:pPr>
        <w:pStyle w:val="1f5"/>
        <w:spacing w:line="264" w:lineRule="auto"/>
        <w:ind w:left="0" w:right="0"/>
        <w:jc w:val="center"/>
        <w:rPr>
          <w:rFonts w:ascii="Times New Roman" w:hAnsi="Times New Roman"/>
          <w:sz w:val="24"/>
          <w:szCs w:val="24"/>
        </w:rPr>
      </w:pPr>
    </w:p>
    <w:p w14:paraId="334061B4" w14:textId="77777777" w:rsidR="003C6BEB" w:rsidRDefault="003C6BEB" w:rsidP="007A1F3E">
      <w:pPr>
        <w:pStyle w:val="1f5"/>
        <w:spacing w:line="264" w:lineRule="auto"/>
        <w:ind w:left="0" w:right="0"/>
        <w:jc w:val="center"/>
        <w:rPr>
          <w:rFonts w:ascii="Times New Roman" w:hAnsi="Times New Roman"/>
          <w:sz w:val="24"/>
          <w:szCs w:val="24"/>
        </w:rPr>
      </w:pPr>
    </w:p>
    <w:p w14:paraId="7C46EF2F" w14:textId="77777777" w:rsidR="006D531A" w:rsidRPr="00556B64" w:rsidRDefault="006D531A"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D230AB" w:rsidR="00E86E35" w:rsidRPr="006D531A" w:rsidRDefault="00E86E35" w:rsidP="006D531A">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6D531A">
        <w:rPr>
          <w:b/>
          <w:bCs/>
        </w:rPr>
        <w:t>Ключникова Ольга Сергеевна,</w:t>
      </w:r>
      <w:r w:rsidR="007951CD" w:rsidRPr="006D531A">
        <w:rPr>
          <w:bCs/>
        </w:rPr>
        <w:t xml:space="preserve"> тел.: (863) 307-04-83, е-mail: </w:t>
      </w:r>
      <w:hyperlink r:id="rId19" w:history="1">
        <w:r w:rsidR="007951CD" w:rsidRPr="006D531A">
          <w:rPr>
            <w:rStyle w:val="a9"/>
            <w:bCs/>
            <w:lang w:val="en-US"/>
          </w:rPr>
          <w:t>kluchnikovaos</w:t>
        </w:r>
        <w:r w:rsidR="007951CD" w:rsidRPr="006D531A">
          <w:rPr>
            <w:rStyle w:val="a9"/>
            <w:bCs/>
          </w:rPr>
          <w:t>@</w:t>
        </w:r>
        <w:r w:rsidR="007951CD" w:rsidRPr="006D531A">
          <w:rPr>
            <w:rStyle w:val="a9"/>
            <w:bCs/>
            <w:lang w:val="en-US"/>
          </w:rPr>
          <w:t>mrsk</w:t>
        </w:r>
        <w:r w:rsidR="007951CD" w:rsidRPr="006D531A">
          <w:rPr>
            <w:rStyle w:val="a9"/>
            <w:bCs/>
          </w:rPr>
          <w:t>-</w:t>
        </w:r>
        <w:r w:rsidR="007951CD" w:rsidRPr="006D531A">
          <w:rPr>
            <w:rStyle w:val="a9"/>
            <w:bCs/>
            <w:lang w:val="en-US"/>
          </w:rPr>
          <w:t>yuga</w:t>
        </w:r>
        <w:r w:rsidR="007951CD" w:rsidRPr="006D531A">
          <w:rPr>
            <w:rStyle w:val="a9"/>
            <w:bCs/>
          </w:rPr>
          <w:t>.</w:t>
        </w:r>
        <w:r w:rsidR="007951CD" w:rsidRPr="006D531A">
          <w:rPr>
            <w:rStyle w:val="a9"/>
            <w:bCs/>
            <w:lang w:val="en-US"/>
          </w:rPr>
          <w:t>ru</w:t>
        </w:r>
      </w:hyperlink>
      <w:r w:rsidR="006D531A">
        <w:rPr>
          <w:rStyle w:val="a9"/>
          <w:bCs/>
        </w:rPr>
        <w:t>,</w:t>
      </w:r>
      <w:r w:rsidR="007951CD">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r w:rsidR="006D531A">
        <w:t xml:space="preserve"> </w:t>
      </w:r>
      <w:r w:rsidRPr="006D531A">
        <w:rPr>
          <w:szCs w:val="24"/>
        </w:rPr>
        <w:t xml:space="preserve">на официальном сайте </w:t>
      </w:r>
      <w:r w:rsidRPr="006D531A">
        <w:rPr>
          <w:szCs w:val="24"/>
          <w:u w:val="single"/>
        </w:rPr>
        <w:t>www.zakupki.gov.ru</w:t>
      </w:r>
      <w:r w:rsidRPr="006D531A">
        <w:rPr>
          <w:szCs w:val="24"/>
        </w:rPr>
        <w:t>, на сайте электронной торговой площадки (далее – ЭТП</w:t>
      </w:r>
      <w:r w:rsidR="006D531A">
        <w:rPr>
          <w:szCs w:val="24"/>
        </w:rPr>
        <w:t>)</w:t>
      </w:r>
      <w:r w:rsidR="00556B64" w:rsidRPr="006D531A">
        <w:rPr>
          <w:rStyle w:val="a9"/>
          <w:rFonts w:eastAsia="MS Mincho"/>
          <w:color w:val="auto"/>
          <w:u w:val="none"/>
          <w:lang w:eastAsia="ja-JP"/>
        </w:rPr>
        <w:t xml:space="preserve"> </w:t>
      </w:r>
      <w:hyperlink r:id="rId20" w:history="1">
        <w:r w:rsidR="00D97B21" w:rsidRPr="006D531A">
          <w:rPr>
            <w:rStyle w:val="a9"/>
            <w:rFonts w:eastAsia="MS Mincho"/>
            <w:lang w:val="en-US" w:eastAsia="ja-JP"/>
          </w:rPr>
          <w:t>www</w:t>
        </w:r>
        <w:r w:rsidR="00D97B21" w:rsidRPr="006D531A">
          <w:rPr>
            <w:rStyle w:val="a9"/>
            <w:rFonts w:eastAsia="MS Mincho"/>
            <w:lang w:eastAsia="ja-JP"/>
          </w:rPr>
          <w:t>.</w:t>
        </w:r>
        <w:r w:rsidR="00D97B21" w:rsidRPr="006D531A">
          <w:rPr>
            <w:rStyle w:val="a9"/>
            <w:rFonts w:eastAsia="MS Mincho"/>
            <w:lang w:val="en-US" w:eastAsia="ja-JP"/>
          </w:rPr>
          <w:t>etp</w:t>
        </w:r>
        <w:r w:rsidR="00D97B21" w:rsidRPr="006D531A">
          <w:rPr>
            <w:rStyle w:val="a9"/>
            <w:rFonts w:eastAsia="MS Mincho"/>
            <w:lang w:eastAsia="ja-JP"/>
          </w:rPr>
          <w:t>.</w:t>
        </w:r>
        <w:r w:rsidR="00D97B21" w:rsidRPr="006D531A">
          <w:rPr>
            <w:rStyle w:val="a9"/>
            <w:rFonts w:eastAsia="MS Mincho"/>
            <w:lang w:val="en-US" w:eastAsia="ja-JP"/>
          </w:rPr>
          <w:t>rosseti</w:t>
        </w:r>
        <w:r w:rsidR="00D97B21" w:rsidRPr="006D531A">
          <w:rPr>
            <w:rStyle w:val="a9"/>
            <w:rFonts w:eastAsia="MS Mincho"/>
            <w:lang w:eastAsia="ja-JP"/>
          </w:rPr>
          <w:t>.</w:t>
        </w:r>
        <w:r w:rsidR="00D97B21" w:rsidRPr="006D531A">
          <w:rPr>
            <w:rStyle w:val="a9"/>
            <w:rFonts w:eastAsia="MS Mincho"/>
            <w:lang w:val="en-US" w:eastAsia="ja-JP"/>
          </w:rPr>
          <w:t>ru</w:t>
        </w:r>
      </w:hyperlink>
      <w:r w:rsidR="00D97B21" w:rsidRPr="006D531A">
        <w:rPr>
          <w:rStyle w:val="a9"/>
          <w:rFonts w:eastAsia="MS Mincho"/>
          <w:color w:val="auto"/>
          <w:u w:val="none"/>
          <w:lang w:eastAsia="ja-JP"/>
        </w:rPr>
        <w:t xml:space="preserve"> </w:t>
      </w:r>
      <w:r w:rsidRPr="006D531A">
        <w:rPr>
          <w:rStyle w:val="a9"/>
          <w:rFonts w:eastAsia="MS Mincho"/>
          <w:color w:val="auto"/>
          <w:szCs w:val="24"/>
        </w:rPr>
        <w:t>,</w:t>
      </w:r>
      <w:r w:rsidRPr="006D531A">
        <w:rPr>
          <w:szCs w:val="24"/>
        </w:rPr>
        <w:t xml:space="preserve">  на сайте </w:t>
      </w:r>
      <w:r w:rsidR="00ED5D25" w:rsidRPr="006D531A">
        <w:rPr>
          <w:szCs w:val="24"/>
        </w:rPr>
        <w:t>П</w:t>
      </w:r>
      <w:r w:rsidRPr="006D531A">
        <w:rPr>
          <w:szCs w:val="24"/>
        </w:rPr>
        <w:t xml:space="preserve">АО «МРСК </w:t>
      </w:r>
      <w:r w:rsidR="00725D97" w:rsidRPr="006D531A">
        <w:rPr>
          <w:szCs w:val="24"/>
        </w:rPr>
        <w:t>Юг</w:t>
      </w:r>
      <w:r w:rsidRPr="006D531A">
        <w:rPr>
          <w:szCs w:val="24"/>
        </w:rPr>
        <w:t xml:space="preserve">а» </w:t>
      </w:r>
      <w:r w:rsidR="00ED5D25" w:rsidRPr="006D531A">
        <w:rPr>
          <w:szCs w:val="24"/>
          <w:u w:val="single"/>
        </w:rPr>
        <w:t>www.mrsk-yuga.ru</w:t>
      </w:r>
    </w:p>
    <w:p w14:paraId="08731EC0" w14:textId="4B7A638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D531A">
        <w:rPr>
          <w:iCs/>
        </w:rPr>
        <w:t>приг</w:t>
      </w:r>
      <w:r w:rsidRPr="006D531A">
        <w:t xml:space="preserve">ласил </w:t>
      </w:r>
      <w:bookmarkEnd w:id="13"/>
      <w:bookmarkEnd w:id="14"/>
      <w:bookmarkEnd w:id="15"/>
      <w:bookmarkEnd w:id="16"/>
      <w:bookmarkEnd w:id="17"/>
      <w:r w:rsidRPr="006D531A">
        <w:rPr>
          <w:snapToGrid w:val="0"/>
        </w:rPr>
        <w:t xml:space="preserve">юридических лиц, физических лиц, в том числе индивидуальных предпринимателей,  </w:t>
      </w:r>
      <w:r w:rsidR="004616D8" w:rsidRPr="006D531A">
        <w:rPr>
          <w:snapToGrid w:val="0"/>
        </w:rPr>
        <w:t xml:space="preserve"> </w:t>
      </w:r>
      <w:r w:rsidR="00C53E73" w:rsidRPr="006D531A">
        <w:rPr>
          <w:snapToGrid w:val="0"/>
        </w:rPr>
        <w:t xml:space="preserve"> </w:t>
      </w:r>
      <w:r w:rsidRPr="006D531A">
        <w:rPr>
          <w:snapToGrid w:val="0"/>
        </w:rPr>
        <w:t>являющихся субъектами малого и среднего предпринимательства</w:t>
      </w:r>
      <w:r w:rsidRPr="006D531A">
        <w:t xml:space="preserve">, </w:t>
      </w:r>
      <w:r w:rsidRPr="006D531A">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8"/>
    </w:p>
    <w:p w14:paraId="436F4EE4" w14:textId="31480F26"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«Россети»</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2C5E63E" w:rsidR="00935C24" w:rsidRPr="006D531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E025C" w:rsidRPr="006D531A">
        <w:rPr>
          <w:b/>
          <w:szCs w:val="24"/>
        </w:rPr>
        <w:t xml:space="preserve">право заключения договора оказания услуг </w:t>
      </w:r>
      <w:r w:rsidR="007E025C">
        <w:rPr>
          <w:b/>
          <w:szCs w:val="24"/>
        </w:rPr>
        <w:t>по т</w:t>
      </w:r>
      <w:r w:rsidR="007E025C" w:rsidRPr="00374B9A">
        <w:rPr>
          <w:b/>
          <w:szCs w:val="24"/>
        </w:rPr>
        <w:t>ехническому обслуживанию и ремонту транспорта административно-хоз</w:t>
      </w:r>
      <w:r w:rsidR="007E025C">
        <w:rPr>
          <w:b/>
          <w:szCs w:val="24"/>
        </w:rPr>
        <w:t>яйственного назначения, поставке</w:t>
      </w:r>
      <w:r w:rsidR="007E025C" w:rsidRPr="00374B9A">
        <w:rPr>
          <w:b/>
          <w:szCs w:val="24"/>
        </w:rPr>
        <w:t xml:space="preserve"> материалов для ремонта транспорта административно-хозяйственного назначения</w:t>
      </w:r>
      <w:r w:rsidR="007E025C">
        <w:rPr>
          <w:b/>
          <w:szCs w:val="24"/>
        </w:rPr>
        <w:t xml:space="preserve"> для нужд филиала ПАО «МРСК Юга» - «Калмэнерго»</w:t>
      </w:r>
      <w:r w:rsidR="00C53E73" w:rsidRPr="006D531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w:t>
      </w:r>
      <w:r w:rsidRPr="00AB08C9">
        <w:rPr>
          <w:szCs w:val="24"/>
        </w:rPr>
        <w:t>№ 223-ФЗ «О закупках товаров, работ, услуг отдельными видами юридических лиц».</w:t>
      </w:r>
    </w:p>
    <w:p w14:paraId="6D606D81"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r w:rsidRPr="00AB08C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B08C9">
        <w:rPr>
          <w:szCs w:val="24"/>
        </w:rPr>
        <w:fldChar w:fldCharType="begin"/>
      </w:r>
      <w:r w:rsidRPr="00AB08C9">
        <w:rPr>
          <w:szCs w:val="24"/>
        </w:rPr>
        <w:instrText xml:space="preserve"> REF _Ref306978606 \r \h  \* MERGEFORMAT </w:instrText>
      </w:r>
      <w:r w:rsidRPr="00AB08C9">
        <w:rPr>
          <w:szCs w:val="24"/>
        </w:rPr>
      </w:r>
      <w:r w:rsidRPr="00AB08C9">
        <w:rPr>
          <w:szCs w:val="24"/>
        </w:rPr>
        <w:fldChar w:fldCharType="separate"/>
      </w:r>
      <w:r w:rsidR="00497A55" w:rsidRPr="00AB08C9">
        <w:rPr>
          <w:szCs w:val="24"/>
        </w:rPr>
        <w:t>1.4.2</w:t>
      </w:r>
      <w:r w:rsidRPr="00AB08C9">
        <w:rPr>
          <w:szCs w:val="24"/>
        </w:rPr>
        <w:fldChar w:fldCharType="end"/>
      </w:r>
      <w:r w:rsidRPr="00AB08C9">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Pr="00A342B2">
        <w:rPr>
          <w:sz w:val="24"/>
          <w:szCs w:val="24"/>
        </w:rPr>
        <w:lastRenderedPageBreak/>
        <w:t>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25D503B9" w14:textId="017594E3" w:rsidR="00396218" w:rsidRDefault="007A1F3E" w:rsidP="00396218">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7E025C">
        <w:rPr>
          <w:b/>
          <w:szCs w:val="24"/>
        </w:rPr>
        <w:t>1 102 911,78</w:t>
      </w:r>
      <w:r w:rsidR="00CE72BD" w:rsidRPr="00AB08C9">
        <w:rPr>
          <w:b/>
          <w:szCs w:val="24"/>
        </w:rPr>
        <w:t xml:space="preserve"> руб. с учётом  НДС; (</w:t>
      </w:r>
      <w:r w:rsidR="007E025C">
        <w:rPr>
          <w:b/>
          <w:szCs w:val="24"/>
        </w:rPr>
        <w:t>934 671,00</w:t>
      </w:r>
      <w:r w:rsidR="00CE72BD" w:rsidRPr="00AB08C9">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r w:rsidR="00396218" w:rsidRPr="00396218">
        <w:rPr>
          <w:bCs/>
          <w:szCs w:val="24"/>
        </w:rPr>
        <w:t xml:space="preserve"> </w:t>
      </w:r>
    </w:p>
    <w:p w14:paraId="0AD794C6" w14:textId="3190517E" w:rsidR="007A1F3E" w:rsidRPr="005B7B15" w:rsidRDefault="00396218" w:rsidP="00396218">
      <w:pPr>
        <w:pStyle w:val="4-"/>
        <w:numPr>
          <w:ilvl w:val="3"/>
          <w:numId w:val="45"/>
        </w:numPr>
        <w:tabs>
          <w:tab w:val="left" w:pos="1418"/>
        </w:tabs>
        <w:spacing w:line="276" w:lineRule="auto"/>
        <w:ind w:left="0" w:firstLine="709"/>
        <w:rPr>
          <w:bCs/>
          <w:szCs w:val="24"/>
        </w:rPr>
      </w:pPr>
      <w:r w:rsidRPr="00D926BF">
        <w:rPr>
          <w:bCs/>
          <w:szCs w:val="24"/>
        </w:rPr>
        <w:t>Указание цены договора отличной от цены, указанной в документации может служить основанием для отклонения Заявки</w:t>
      </w:r>
      <w:r w:rsidR="007A1F3E"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4FACD93" w14:textId="16CE49A4" w:rsidR="00396218" w:rsidRPr="005B7B15" w:rsidRDefault="00396218" w:rsidP="00C53E73">
      <w:pPr>
        <w:pStyle w:val="4-"/>
        <w:numPr>
          <w:ilvl w:val="3"/>
          <w:numId w:val="45"/>
        </w:numPr>
        <w:tabs>
          <w:tab w:val="left" w:pos="1418"/>
        </w:tabs>
        <w:spacing w:line="276" w:lineRule="auto"/>
        <w:ind w:left="0" w:firstLine="709"/>
        <w:rPr>
          <w:bCs/>
          <w:szCs w:val="24"/>
        </w:rPr>
      </w:pPr>
      <w:r>
        <w:rPr>
          <w:bCs/>
          <w:szCs w:val="24"/>
        </w:rPr>
        <w:lastRenderedPageBreak/>
        <w:t xml:space="preserve"> </w:t>
      </w:r>
      <w:r w:rsidRPr="00D926BF">
        <w:rPr>
          <w:bCs/>
          <w:szCs w:val="24"/>
        </w:rPr>
        <w:t xml:space="preserve">В письме о подачи оферты указывается общая сумма договора и </w:t>
      </w:r>
      <w:r w:rsidR="007E025C">
        <w:rPr>
          <w:bCs/>
          <w:szCs w:val="24"/>
        </w:rPr>
        <w:t>сумма стоимости нормо-часов по техническому обслуживанию и ремонту транспорта</w:t>
      </w:r>
      <w:r w:rsidRPr="00D926BF">
        <w:rPr>
          <w:bCs/>
          <w:szCs w:val="24"/>
        </w:rPr>
        <w:t xml:space="preserve">. В </w:t>
      </w:r>
      <w:r w:rsidR="00303FFA">
        <w:rPr>
          <w:bCs/>
          <w:szCs w:val="24"/>
        </w:rPr>
        <w:t>техническом</w:t>
      </w:r>
      <w:r w:rsidRPr="00D926BF">
        <w:rPr>
          <w:bCs/>
          <w:szCs w:val="24"/>
        </w:rPr>
        <w:t xml:space="preserve"> предложении</w:t>
      </w:r>
      <w:r w:rsidR="00303FFA">
        <w:rPr>
          <w:bCs/>
          <w:szCs w:val="24"/>
        </w:rPr>
        <w:t>, сводной таблице стоимости</w:t>
      </w:r>
      <w:r w:rsidRPr="00D926BF">
        <w:rPr>
          <w:bCs/>
          <w:szCs w:val="24"/>
        </w:rPr>
        <w:t xml:space="preserve"> необходимо указать общую сумму договора, а также </w:t>
      </w:r>
      <w:r w:rsidR="007E025C">
        <w:rPr>
          <w:bCs/>
          <w:szCs w:val="24"/>
        </w:rPr>
        <w:t>стоимость нормо-часов по техническому обслуживанию и ремонту транспорта</w:t>
      </w:r>
      <w:r>
        <w:rPr>
          <w:bCs/>
          <w:szCs w:val="24"/>
        </w:rPr>
        <w:t>.</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w:t>
      </w:r>
      <w:r w:rsidRPr="006245F6">
        <w:rPr>
          <w:i/>
          <w:sz w:val="20"/>
          <w:szCs w:val="20"/>
        </w:rPr>
        <w:lastRenderedPageBreak/>
        <w:t>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6245F6">
        <w:rPr>
          <w:szCs w:val="24"/>
        </w:rPr>
        <w:lastRenderedPageBreak/>
        <w:t xml:space="preserve">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w:t>
      </w:r>
      <w:r w:rsidRPr="009B4322">
        <w:rPr>
          <w:szCs w:val="24"/>
        </w:rPr>
        <w:lastRenderedPageBreak/>
        <w:t xml:space="preserve">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lastRenderedPageBreak/>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состав Заявки дополнительно включается нотариально заверенная копия </w:t>
      </w:r>
      <w:r w:rsidRPr="0065072D">
        <w:rPr>
          <w:szCs w:val="24"/>
        </w:rPr>
        <w:lastRenderedPageBreak/>
        <w:t>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lastRenderedPageBreak/>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w:t>
      </w:r>
      <w:r w:rsidRPr="0030245D">
        <w:rPr>
          <w:szCs w:val="24"/>
        </w:rPr>
        <w:lastRenderedPageBreak/>
        <w:t>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lastRenderedPageBreak/>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668096D9" w:rsidR="00560BD2" w:rsidRPr="00AB08C9"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303FFA">
        <w:rPr>
          <w:szCs w:val="24"/>
        </w:rPr>
        <w:t xml:space="preserve">следующего критерия: </w:t>
      </w:r>
      <w:r w:rsidR="000C5868">
        <w:rPr>
          <w:szCs w:val="24"/>
        </w:rPr>
        <w:t xml:space="preserve">наименьшая </w:t>
      </w:r>
      <w:bookmarkStart w:id="205" w:name="_GoBack"/>
      <w:bookmarkEnd w:id="205"/>
      <w:r w:rsidR="000C5868">
        <w:rPr>
          <w:bCs/>
          <w:szCs w:val="24"/>
        </w:rPr>
        <w:t>стоимость нормо-часов по техническому обслуживанию и ремонту транспорта</w:t>
      </w:r>
      <w:r w:rsidR="00AB08C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lastRenderedPageBreak/>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w:t>
      </w:r>
      <w:r w:rsidRPr="00C22442">
        <w:rPr>
          <w:szCs w:val="24"/>
        </w:rPr>
        <w:lastRenderedPageBreak/>
        <w:t>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lastRenderedPageBreak/>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3B714B">
        <w:rPr>
          <w:szCs w:val="24"/>
        </w:rPr>
        <w:lastRenderedPageBreak/>
        <w:t xml:space="preserve">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709" w:type="dxa"/>
        <w:tblInd w:w="-34" w:type="dxa"/>
        <w:tblLayout w:type="fixed"/>
        <w:tblLook w:val="01E0" w:firstRow="1" w:lastRow="1" w:firstColumn="1" w:lastColumn="1" w:noHBand="0" w:noVBand="0"/>
      </w:tblPr>
      <w:tblGrid>
        <w:gridCol w:w="34"/>
        <w:gridCol w:w="5182"/>
        <w:gridCol w:w="4493"/>
      </w:tblGrid>
      <w:tr w:rsidR="007E025C" w:rsidRPr="00144747" w14:paraId="58C87FF7" w14:textId="77777777" w:rsidTr="007E025C">
        <w:trPr>
          <w:gridBefore w:val="1"/>
          <w:wBefore w:w="34" w:type="dxa"/>
          <w:cantSplit/>
        </w:trPr>
        <w:tc>
          <w:tcPr>
            <w:tcW w:w="5182" w:type="dxa"/>
            <w:hideMark/>
          </w:tcPr>
          <w:p w14:paraId="26DD49DD" w14:textId="77777777" w:rsidR="007E025C" w:rsidRPr="00144747" w:rsidRDefault="007E025C" w:rsidP="007E025C">
            <w:pPr>
              <w:tabs>
                <w:tab w:val="left" w:pos="1080"/>
              </w:tabs>
              <w:spacing w:line="240" w:lineRule="auto"/>
              <w:ind w:firstLine="0"/>
            </w:pPr>
            <w:r w:rsidRPr="00144747">
              <w:t>Итоговая стоимость заявки, без НДС, руб.</w:t>
            </w:r>
          </w:p>
        </w:tc>
        <w:tc>
          <w:tcPr>
            <w:tcW w:w="4493" w:type="dxa"/>
            <w:hideMark/>
          </w:tcPr>
          <w:p w14:paraId="126776FC" w14:textId="77777777" w:rsidR="007E025C" w:rsidRPr="00144747" w:rsidRDefault="007E025C" w:rsidP="007E025C">
            <w:pPr>
              <w:tabs>
                <w:tab w:val="left" w:pos="1080"/>
              </w:tabs>
              <w:spacing w:line="240" w:lineRule="auto"/>
              <w:ind w:firstLine="0"/>
            </w:pPr>
            <w:r w:rsidRPr="00144747">
              <w:t>_____________________________</w:t>
            </w:r>
          </w:p>
          <w:p w14:paraId="264C50E7" w14:textId="77777777" w:rsidR="007E025C" w:rsidRPr="00144747" w:rsidRDefault="007E025C" w:rsidP="007E025C">
            <w:pPr>
              <w:tabs>
                <w:tab w:val="left" w:pos="1080"/>
              </w:tabs>
              <w:spacing w:line="240" w:lineRule="auto"/>
              <w:ind w:firstLine="0"/>
            </w:pPr>
            <w:r w:rsidRPr="00144747">
              <w:t>(итоговая стоимость, рублей, без НДС)</w:t>
            </w:r>
          </w:p>
        </w:tc>
      </w:tr>
      <w:tr w:rsidR="007E025C" w:rsidRPr="00144747" w14:paraId="2292B3B5" w14:textId="77777777" w:rsidTr="007E025C">
        <w:trPr>
          <w:gridBefore w:val="1"/>
          <w:wBefore w:w="34" w:type="dxa"/>
          <w:cantSplit/>
        </w:trPr>
        <w:tc>
          <w:tcPr>
            <w:tcW w:w="5182" w:type="dxa"/>
            <w:hideMark/>
          </w:tcPr>
          <w:p w14:paraId="37CAC1FF" w14:textId="77777777" w:rsidR="0027043D" w:rsidRDefault="0027043D" w:rsidP="007E025C">
            <w:pPr>
              <w:tabs>
                <w:tab w:val="left" w:pos="1080"/>
              </w:tabs>
              <w:spacing w:line="240" w:lineRule="auto"/>
              <w:ind w:firstLine="0"/>
            </w:pPr>
          </w:p>
          <w:p w14:paraId="1EE1FC9A" w14:textId="77777777" w:rsidR="007E025C" w:rsidRPr="00144747" w:rsidRDefault="007E025C" w:rsidP="007E025C">
            <w:pPr>
              <w:tabs>
                <w:tab w:val="left" w:pos="1080"/>
              </w:tabs>
              <w:spacing w:line="240" w:lineRule="auto"/>
              <w:ind w:firstLine="0"/>
            </w:pPr>
            <w:r w:rsidRPr="00144747">
              <w:t>кроме того НДС, руб.</w:t>
            </w:r>
          </w:p>
        </w:tc>
        <w:tc>
          <w:tcPr>
            <w:tcW w:w="4493" w:type="dxa"/>
            <w:hideMark/>
          </w:tcPr>
          <w:p w14:paraId="1207A1B2" w14:textId="77777777" w:rsidR="0027043D" w:rsidRDefault="0027043D" w:rsidP="007E025C">
            <w:pPr>
              <w:tabs>
                <w:tab w:val="left" w:pos="1080"/>
              </w:tabs>
              <w:spacing w:line="240" w:lineRule="auto"/>
              <w:ind w:firstLine="0"/>
            </w:pPr>
          </w:p>
          <w:p w14:paraId="5EA45990" w14:textId="0F24CE36" w:rsidR="007E025C" w:rsidRPr="00144747" w:rsidRDefault="007E025C" w:rsidP="007E025C">
            <w:pPr>
              <w:tabs>
                <w:tab w:val="left" w:pos="1080"/>
              </w:tabs>
              <w:spacing w:line="240" w:lineRule="auto"/>
              <w:ind w:firstLine="0"/>
            </w:pPr>
            <w:r w:rsidRPr="00144747">
              <w:t>______________________________</w:t>
            </w:r>
          </w:p>
          <w:p w14:paraId="620CDD4D" w14:textId="77777777" w:rsidR="007E025C" w:rsidRPr="00144747" w:rsidRDefault="007E025C" w:rsidP="007E025C">
            <w:pPr>
              <w:tabs>
                <w:tab w:val="left" w:pos="1080"/>
              </w:tabs>
              <w:spacing w:line="240" w:lineRule="auto"/>
              <w:ind w:firstLine="0"/>
            </w:pPr>
            <w:r w:rsidRPr="00144747">
              <w:t>(НДС по итоговой стоимости, рублей)</w:t>
            </w:r>
          </w:p>
        </w:tc>
      </w:tr>
      <w:tr w:rsidR="007E025C" w:rsidRPr="00144747" w14:paraId="2B8F86C4" w14:textId="77777777" w:rsidTr="007E025C">
        <w:trPr>
          <w:gridBefore w:val="1"/>
          <w:wBefore w:w="34" w:type="dxa"/>
          <w:cantSplit/>
        </w:trPr>
        <w:tc>
          <w:tcPr>
            <w:tcW w:w="5182" w:type="dxa"/>
            <w:hideMark/>
          </w:tcPr>
          <w:p w14:paraId="49D2E65B" w14:textId="77777777" w:rsidR="0027043D" w:rsidRDefault="0027043D" w:rsidP="007E025C">
            <w:pPr>
              <w:tabs>
                <w:tab w:val="left" w:pos="1080"/>
              </w:tabs>
              <w:spacing w:line="240" w:lineRule="auto"/>
              <w:ind w:firstLine="0"/>
            </w:pPr>
          </w:p>
          <w:p w14:paraId="7104ED55" w14:textId="77777777" w:rsidR="007E025C" w:rsidRPr="00144747" w:rsidRDefault="007E025C" w:rsidP="007E025C">
            <w:pPr>
              <w:tabs>
                <w:tab w:val="left" w:pos="1080"/>
              </w:tabs>
              <w:spacing w:line="240" w:lineRule="auto"/>
              <w:ind w:firstLine="0"/>
            </w:pPr>
            <w:r w:rsidRPr="00144747">
              <w:t>Итого,</w:t>
            </w:r>
          </w:p>
          <w:p w14:paraId="6511DA20" w14:textId="77777777" w:rsidR="007E025C" w:rsidRPr="00144747" w:rsidRDefault="007E025C" w:rsidP="007E025C">
            <w:pPr>
              <w:tabs>
                <w:tab w:val="left" w:pos="1080"/>
              </w:tabs>
              <w:spacing w:line="240" w:lineRule="auto"/>
              <w:ind w:firstLine="0"/>
            </w:pPr>
            <w:r w:rsidRPr="00144747">
              <w:t>стоимость заявки с НДС, руб.</w:t>
            </w:r>
          </w:p>
          <w:p w14:paraId="78E9EE64" w14:textId="77777777" w:rsidR="007E025C" w:rsidRPr="00144747" w:rsidRDefault="007E025C" w:rsidP="007E025C">
            <w:pPr>
              <w:tabs>
                <w:tab w:val="left" w:pos="1080"/>
              </w:tabs>
              <w:spacing w:line="240" w:lineRule="auto"/>
              <w:ind w:firstLine="0"/>
            </w:pPr>
            <w:r w:rsidRPr="00144747">
              <w:t xml:space="preserve"> </w:t>
            </w:r>
          </w:p>
        </w:tc>
        <w:tc>
          <w:tcPr>
            <w:tcW w:w="4493" w:type="dxa"/>
            <w:hideMark/>
          </w:tcPr>
          <w:p w14:paraId="0E66363F" w14:textId="77777777" w:rsidR="0027043D" w:rsidRDefault="0027043D" w:rsidP="007E025C">
            <w:pPr>
              <w:tabs>
                <w:tab w:val="left" w:pos="1080"/>
              </w:tabs>
              <w:spacing w:line="240" w:lineRule="auto"/>
              <w:ind w:firstLine="0"/>
            </w:pPr>
          </w:p>
          <w:p w14:paraId="023BCF7B" w14:textId="77777777" w:rsidR="0027043D" w:rsidRDefault="0027043D" w:rsidP="007E025C">
            <w:pPr>
              <w:tabs>
                <w:tab w:val="left" w:pos="1080"/>
              </w:tabs>
              <w:spacing w:line="240" w:lineRule="auto"/>
              <w:ind w:firstLine="0"/>
            </w:pPr>
          </w:p>
          <w:p w14:paraId="416B5A54" w14:textId="2758A2B1" w:rsidR="007E025C" w:rsidRPr="00144747" w:rsidRDefault="007E025C" w:rsidP="007E025C">
            <w:pPr>
              <w:tabs>
                <w:tab w:val="left" w:pos="1080"/>
              </w:tabs>
              <w:spacing w:line="240" w:lineRule="auto"/>
              <w:ind w:firstLine="0"/>
            </w:pPr>
            <w:r w:rsidRPr="00144747">
              <w:t>_____________________________</w:t>
            </w:r>
          </w:p>
          <w:p w14:paraId="4E7526DA" w14:textId="77777777" w:rsidR="007E025C" w:rsidRPr="00144747" w:rsidRDefault="007E025C" w:rsidP="007E025C">
            <w:pPr>
              <w:tabs>
                <w:tab w:val="left" w:pos="1080"/>
              </w:tabs>
              <w:spacing w:line="240" w:lineRule="auto"/>
              <w:ind w:firstLine="0"/>
            </w:pPr>
            <w:r w:rsidRPr="00144747">
              <w:t>(полная итоговая стоимость, рублей, с НДС)</w:t>
            </w:r>
          </w:p>
          <w:p w14:paraId="5683EE44" w14:textId="77777777" w:rsidR="0027043D" w:rsidRDefault="007E025C" w:rsidP="007E025C">
            <w:pPr>
              <w:tabs>
                <w:tab w:val="left" w:pos="1080"/>
              </w:tabs>
              <w:spacing w:line="240" w:lineRule="auto"/>
              <w:ind w:firstLine="0"/>
            </w:pPr>
            <w:r w:rsidRPr="00144747">
              <w:t xml:space="preserve">     </w:t>
            </w:r>
          </w:p>
          <w:p w14:paraId="43623084" w14:textId="77777777" w:rsidR="0027043D" w:rsidRDefault="0027043D" w:rsidP="007E025C">
            <w:pPr>
              <w:tabs>
                <w:tab w:val="left" w:pos="1080"/>
              </w:tabs>
              <w:spacing w:line="240" w:lineRule="auto"/>
              <w:ind w:firstLine="0"/>
            </w:pPr>
          </w:p>
          <w:p w14:paraId="7F6046F8" w14:textId="1E587A8D" w:rsidR="007E025C" w:rsidRPr="00144747" w:rsidRDefault="007E025C" w:rsidP="007E025C">
            <w:pPr>
              <w:tabs>
                <w:tab w:val="left" w:pos="1080"/>
              </w:tabs>
              <w:spacing w:line="240" w:lineRule="auto"/>
              <w:ind w:firstLine="0"/>
            </w:pPr>
            <w:r w:rsidRPr="00144747">
              <w:t xml:space="preserve">                             </w:t>
            </w:r>
          </w:p>
        </w:tc>
      </w:tr>
      <w:tr w:rsidR="007E025C" w:rsidRPr="005174A5" w14:paraId="4DF372A0" w14:textId="77777777" w:rsidTr="007E025C">
        <w:trPr>
          <w:gridBefore w:val="1"/>
          <w:wBefore w:w="34" w:type="dxa"/>
          <w:cantSplit/>
        </w:trPr>
        <w:tc>
          <w:tcPr>
            <w:tcW w:w="5182" w:type="dxa"/>
          </w:tcPr>
          <w:p w14:paraId="610299E7" w14:textId="77777777" w:rsidR="0027043D" w:rsidRDefault="007E025C" w:rsidP="007E025C">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w:t>
            </w:r>
            <w:r w:rsidR="0027043D">
              <w:rPr>
                <w:snapToGrid w:val="0"/>
                <w:sz w:val="24"/>
                <w:szCs w:val="24"/>
                <w:lang w:eastAsia="ru-RU"/>
              </w:rPr>
              <w:t xml:space="preserve">стоимости нормо-часов </w:t>
            </w:r>
          </w:p>
          <w:p w14:paraId="45FFA9E8" w14:textId="77777777" w:rsidR="0027043D" w:rsidRDefault="0027043D" w:rsidP="007E025C">
            <w:pPr>
              <w:tabs>
                <w:tab w:val="left" w:pos="1080"/>
              </w:tabs>
              <w:spacing w:line="240" w:lineRule="auto"/>
              <w:ind w:firstLine="0"/>
              <w:rPr>
                <w:snapToGrid w:val="0"/>
                <w:sz w:val="24"/>
                <w:szCs w:val="24"/>
                <w:lang w:eastAsia="ru-RU"/>
              </w:rPr>
            </w:pPr>
            <w:r>
              <w:rPr>
                <w:snapToGrid w:val="0"/>
                <w:sz w:val="24"/>
                <w:szCs w:val="24"/>
                <w:lang w:eastAsia="ru-RU"/>
              </w:rPr>
              <w:t xml:space="preserve">по техническому обслуживанию </w:t>
            </w:r>
          </w:p>
          <w:p w14:paraId="3C31CB9E" w14:textId="7C25F063" w:rsidR="007E025C" w:rsidRDefault="0027043D" w:rsidP="007E025C">
            <w:pPr>
              <w:tabs>
                <w:tab w:val="left" w:pos="1080"/>
              </w:tabs>
              <w:spacing w:line="240" w:lineRule="auto"/>
              <w:ind w:firstLine="0"/>
              <w:rPr>
                <w:snapToGrid w:val="0"/>
                <w:sz w:val="24"/>
                <w:szCs w:val="24"/>
                <w:lang w:eastAsia="ru-RU"/>
              </w:rPr>
            </w:pPr>
            <w:r>
              <w:rPr>
                <w:snapToGrid w:val="0"/>
                <w:sz w:val="24"/>
                <w:szCs w:val="24"/>
                <w:lang w:eastAsia="ru-RU"/>
              </w:rPr>
              <w:t>и ремонту транспорта</w:t>
            </w:r>
            <w:r w:rsidR="007E025C" w:rsidRPr="008E7EB8">
              <w:rPr>
                <w:snapToGrid w:val="0"/>
                <w:sz w:val="24"/>
                <w:szCs w:val="24"/>
                <w:lang w:eastAsia="ru-RU"/>
              </w:rPr>
              <w:t xml:space="preserve"> </w:t>
            </w:r>
          </w:p>
          <w:p w14:paraId="5D5D5200" w14:textId="77777777" w:rsidR="007E025C" w:rsidRPr="005174A5" w:rsidRDefault="007E025C" w:rsidP="007E025C">
            <w:pPr>
              <w:tabs>
                <w:tab w:val="left" w:pos="1080"/>
              </w:tabs>
              <w:spacing w:line="240" w:lineRule="auto"/>
              <w:ind w:firstLine="0"/>
            </w:pPr>
            <w:r w:rsidRPr="008E7EB8">
              <w:rPr>
                <w:snapToGrid w:val="0"/>
                <w:sz w:val="24"/>
                <w:szCs w:val="24"/>
                <w:lang w:eastAsia="ru-RU"/>
              </w:rPr>
              <w:t>без НДС, руб.</w:t>
            </w:r>
          </w:p>
        </w:tc>
        <w:tc>
          <w:tcPr>
            <w:tcW w:w="4493" w:type="dxa"/>
          </w:tcPr>
          <w:p w14:paraId="601FAF87" w14:textId="77777777" w:rsidR="007E025C" w:rsidRPr="005174A5" w:rsidRDefault="007E025C" w:rsidP="007E025C">
            <w:pPr>
              <w:tabs>
                <w:tab w:val="left" w:pos="1080"/>
              </w:tabs>
              <w:spacing w:line="240" w:lineRule="auto"/>
              <w:ind w:firstLine="0"/>
            </w:pPr>
            <w:r w:rsidRPr="005174A5">
              <w:t>_____________________________</w:t>
            </w:r>
          </w:p>
          <w:p w14:paraId="3A9DAC9A" w14:textId="77777777" w:rsidR="007E025C" w:rsidRDefault="007E025C" w:rsidP="007E025C">
            <w:pPr>
              <w:tabs>
                <w:tab w:val="left" w:pos="1080"/>
              </w:tabs>
              <w:spacing w:line="240" w:lineRule="auto"/>
              <w:ind w:firstLine="0"/>
            </w:pPr>
            <w:r>
              <w:t>(</w:t>
            </w:r>
            <w:r w:rsidRPr="005174A5">
              <w:t>стоимость, рублей, без НДС)</w:t>
            </w:r>
          </w:p>
        </w:tc>
      </w:tr>
      <w:tr w:rsidR="007E025C" w:rsidRPr="005174A5" w14:paraId="481612E2" w14:textId="77777777" w:rsidTr="007E025C">
        <w:trPr>
          <w:gridBefore w:val="1"/>
          <w:wBefore w:w="34" w:type="dxa"/>
          <w:cantSplit/>
        </w:trPr>
        <w:tc>
          <w:tcPr>
            <w:tcW w:w="5182" w:type="dxa"/>
          </w:tcPr>
          <w:p w14:paraId="0F81466F" w14:textId="77777777" w:rsidR="007E025C" w:rsidRDefault="007E025C" w:rsidP="007E025C">
            <w:pPr>
              <w:tabs>
                <w:tab w:val="left" w:pos="1080"/>
              </w:tabs>
              <w:spacing w:line="240" w:lineRule="auto"/>
              <w:ind w:firstLine="0"/>
            </w:pPr>
          </w:p>
          <w:p w14:paraId="6D77CFC9" w14:textId="77777777" w:rsidR="007E025C" w:rsidRPr="008E7EB8" w:rsidRDefault="007E025C" w:rsidP="007E025C">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286B4C74" w14:textId="77777777" w:rsidR="007E025C" w:rsidRDefault="007E025C" w:rsidP="007E025C">
            <w:pPr>
              <w:tabs>
                <w:tab w:val="left" w:pos="1080"/>
              </w:tabs>
              <w:spacing w:line="240" w:lineRule="auto"/>
              <w:ind w:firstLine="0"/>
            </w:pPr>
          </w:p>
          <w:p w14:paraId="3760D07D" w14:textId="77777777" w:rsidR="007E025C" w:rsidRPr="005174A5" w:rsidRDefault="007E025C" w:rsidP="007E025C">
            <w:pPr>
              <w:tabs>
                <w:tab w:val="left" w:pos="1080"/>
              </w:tabs>
              <w:spacing w:line="240" w:lineRule="auto"/>
              <w:ind w:firstLine="0"/>
            </w:pPr>
            <w:r w:rsidRPr="005174A5">
              <w:t>____________________________</w:t>
            </w:r>
          </w:p>
          <w:p w14:paraId="182B16CA" w14:textId="1C001D70" w:rsidR="007E025C" w:rsidRPr="0027043D" w:rsidRDefault="007E025C" w:rsidP="0027043D">
            <w:pPr>
              <w:tabs>
                <w:tab w:val="left" w:pos="1080"/>
              </w:tabs>
              <w:spacing w:line="240" w:lineRule="auto"/>
              <w:ind w:firstLine="0"/>
              <w:rPr>
                <w:snapToGrid w:val="0"/>
                <w:sz w:val="24"/>
                <w:szCs w:val="24"/>
                <w:lang w:eastAsia="ru-RU"/>
              </w:rPr>
            </w:pPr>
            <w:r w:rsidRPr="005174A5">
              <w:t>(НДС по стоимости</w:t>
            </w:r>
            <w:r>
              <w:t xml:space="preserve"> суммы </w:t>
            </w:r>
            <w:r w:rsidR="0027043D">
              <w:rPr>
                <w:snapToGrid w:val="0"/>
                <w:sz w:val="24"/>
                <w:szCs w:val="24"/>
                <w:lang w:eastAsia="ru-RU"/>
              </w:rPr>
              <w:t>стоимости нормо-часов по техническому обслуживанию и ремонту транспорта</w:t>
            </w:r>
            <w:r w:rsidRPr="005174A5">
              <w:t>, рублей)</w:t>
            </w:r>
          </w:p>
        </w:tc>
      </w:tr>
      <w:tr w:rsidR="007E025C" w:rsidRPr="005174A5" w14:paraId="5FF9D9DC" w14:textId="77777777" w:rsidTr="007E025C">
        <w:trPr>
          <w:gridBefore w:val="1"/>
          <w:wBefore w:w="34" w:type="dxa"/>
          <w:cantSplit/>
        </w:trPr>
        <w:tc>
          <w:tcPr>
            <w:tcW w:w="5182" w:type="dxa"/>
          </w:tcPr>
          <w:p w14:paraId="11DF373B" w14:textId="77777777" w:rsidR="007E025C" w:rsidRDefault="007E025C" w:rsidP="007E025C">
            <w:pPr>
              <w:tabs>
                <w:tab w:val="left" w:pos="1080"/>
              </w:tabs>
              <w:spacing w:line="240" w:lineRule="auto"/>
              <w:ind w:firstLine="0"/>
              <w:rPr>
                <w:snapToGrid w:val="0"/>
                <w:sz w:val="24"/>
                <w:szCs w:val="24"/>
                <w:lang w:eastAsia="ru-RU"/>
              </w:rPr>
            </w:pPr>
          </w:p>
          <w:p w14:paraId="0DAD6006" w14:textId="77777777" w:rsidR="0027043D" w:rsidRDefault="007E025C" w:rsidP="0027043D">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w:t>
            </w:r>
            <w:r w:rsidR="0027043D">
              <w:rPr>
                <w:snapToGrid w:val="0"/>
                <w:sz w:val="24"/>
                <w:szCs w:val="24"/>
                <w:lang w:eastAsia="ru-RU"/>
              </w:rPr>
              <w:t xml:space="preserve">стоимости нормо-часов </w:t>
            </w:r>
          </w:p>
          <w:p w14:paraId="4F497409" w14:textId="77777777" w:rsidR="0027043D" w:rsidRDefault="0027043D" w:rsidP="0027043D">
            <w:pPr>
              <w:tabs>
                <w:tab w:val="left" w:pos="1080"/>
              </w:tabs>
              <w:spacing w:line="240" w:lineRule="auto"/>
              <w:ind w:firstLine="0"/>
              <w:rPr>
                <w:snapToGrid w:val="0"/>
                <w:sz w:val="24"/>
                <w:szCs w:val="24"/>
                <w:lang w:eastAsia="ru-RU"/>
              </w:rPr>
            </w:pPr>
            <w:r>
              <w:rPr>
                <w:snapToGrid w:val="0"/>
                <w:sz w:val="24"/>
                <w:szCs w:val="24"/>
                <w:lang w:eastAsia="ru-RU"/>
              </w:rPr>
              <w:t xml:space="preserve">по техническому обслуживанию </w:t>
            </w:r>
          </w:p>
          <w:p w14:paraId="004819BC" w14:textId="130D13FC" w:rsidR="007E025C" w:rsidRPr="0027043D" w:rsidRDefault="0027043D" w:rsidP="007E025C">
            <w:pPr>
              <w:tabs>
                <w:tab w:val="left" w:pos="1080"/>
              </w:tabs>
              <w:spacing w:line="240" w:lineRule="auto"/>
              <w:ind w:firstLine="0"/>
              <w:rPr>
                <w:snapToGrid w:val="0"/>
                <w:sz w:val="24"/>
                <w:szCs w:val="24"/>
                <w:lang w:eastAsia="ru-RU"/>
              </w:rPr>
            </w:pPr>
            <w:r>
              <w:rPr>
                <w:snapToGrid w:val="0"/>
                <w:sz w:val="24"/>
                <w:szCs w:val="24"/>
                <w:lang w:eastAsia="ru-RU"/>
              </w:rPr>
              <w:t>и ремонту транспорта</w:t>
            </w:r>
            <w:r w:rsidR="007E025C" w:rsidRPr="008E7EB8">
              <w:rPr>
                <w:snapToGrid w:val="0"/>
                <w:sz w:val="24"/>
                <w:szCs w:val="24"/>
                <w:lang w:eastAsia="ru-RU"/>
              </w:rPr>
              <w:t xml:space="preserve"> с НДС, руб.</w:t>
            </w:r>
          </w:p>
        </w:tc>
        <w:tc>
          <w:tcPr>
            <w:tcW w:w="4493" w:type="dxa"/>
          </w:tcPr>
          <w:p w14:paraId="6910004F" w14:textId="77777777" w:rsidR="007E025C" w:rsidRDefault="007E025C" w:rsidP="007E025C">
            <w:pPr>
              <w:tabs>
                <w:tab w:val="left" w:pos="1080"/>
              </w:tabs>
              <w:spacing w:line="240" w:lineRule="auto"/>
              <w:ind w:firstLine="0"/>
            </w:pPr>
          </w:p>
          <w:p w14:paraId="5BF35B8D" w14:textId="77777777" w:rsidR="0027043D" w:rsidRDefault="0027043D" w:rsidP="007E025C">
            <w:pPr>
              <w:tabs>
                <w:tab w:val="left" w:pos="1080"/>
              </w:tabs>
              <w:spacing w:line="240" w:lineRule="auto"/>
              <w:ind w:firstLine="0"/>
            </w:pPr>
          </w:p>
          <w:p w14:paraId="220C1E12" w14:textId="77777777" w:rsidR="0027043D" w:rsidRDefault="0027043D" w:rsidP="007E025C">
            <w:pPr>
              <w:tabs>
                <w:tab w:val="left" w:pos="1080"/>
              </w:tabs>
              <w:spacing w:line="240" w:lineRule="auto"/>
              <w:ind w:firstLine="0"/>
            </w:pPr>
          </w:p>
          <w:p w14:paraId="25E8CDB0" w14:textId="4324202E" w:rsidR="007E025C" w:rsidRPr="005174A5" w:rsidRDefault="007E025C" w:rsidP="007E025C">
            <w:pPr>
              <w:tabs>
                <w:tab w:val="left" w:pos="1080"/>
              </w:tabs>
              <w:spacing w:line="240" w:lineRule="auto"/>
              <w:ind w:firstLine="0"/>
            </w:pPr>
            <w:r w:rsidRPr="005174A5">
              <w:t>____________________________</w:t>
            </w:r>
          </w:p>
          <w:p w14:paraId="6F27ABE1" w14:textId="77777777" w:rsidR="007E025C" w:rsidRDefault="007E025C" w:rsidP="007E025C">
            <w:pPr>
              <w:tabs>
                <w:tab w:val="left" w:pos="1080"/>
              </w:tabs>
              <w:spacing w:line="240" w:lineRule="auto"/>
              <w:ind w:firstLine="0"/>
            </w:pPr>
            <w:r>
              <w:t>(</w:t>
            </w:r>
            <w:r w:rsidRPr="005174A5">
              <w:t xml:space="preserve">стоимость, рублей, </w:t>
            </w:r>
            <w:r>
              <w:t>с</w:t>
            </w:r>
            <w:r w:rsidRPr="005174A5">
              <w:t xml:space="preserve"> НДС)</w:t>
            </w:r>
          </w:p>
        </w:tc>
      </w:tr>
      <w:tr w:rsidR="00396218" w:rsidRPr="005174A5" w14:paraId="5C745B43" w14:textId="77777777" w:rsidTr="007E025C">
        <w:trPr>
          <w:cantSplit/>
        </w:trPr>
        <w:tc>
          <w:tcPr>
            <w:tcW w:w="5216" w:type="dxa"/>
            <w:gridSpan w:val="2"/>
          </w:tcPr>
          <w:p w14:paraId="6302EC44" w14:textId="77777777" w:rsidR="00396218" w:rsidRPr="008E7EB8" w:rsidRDefault="00396218" w:rsidP="007E025C">
            <w:pPr>
              <w:tabs>
                <w:tab w:val="left" w:pos="1080"/>
              </w:tabs>
              <w:spacing w:line="240" w:lineRule="auto"/>
              <w:ind w:firstLine="0"/>
              <w:rPr>
                <w:snapToGrid w:val="0"/>
                <w:sz w:val="24"/>
                <w:szCs w:val="24"/>
                <w:lang w:eastAsia="ru-RU"/>
              </w:rPr>
            </w:pPr>
          </w:p>
        </w:tc>
        <w:tc>
          <w:tcPr>
            <w:tcW w:w="4493" w:type="dxa"/>
          </w:tcPr>
          <w:p w14:paraId="022EE784" w14:textId="77777777" w:rsidR="00396218" w:rsidRPr="005174A5" w:rsidRDefault="00396218" w:rsidP="007E025C">
            <w:pPr>
              <w:tabs>
                <w:tab w:val="left" w:pos="1080"/>
              </w:tabs>
              <w:spacing w:line="240" w:lineRule="auto"/>
              <w:ind w:firstLine="0"/>
            </w:pPr>
          </w:p>
        </w:tc>
      </w:tr>
    </w:tbl>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 xml:space="preserve">при подаче заявки </w:t>
      </w:r>
      <w:r w:rsidR="00DD014F" w:rsidRPr="002436AB">
        <w:rPr>
          <w:i/>
        </w:rPr>
        <w:lastRenderedPageBreak/>
        <w:t>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r w:rsidRPr="00FF264F">
        <w:rPr>
          <w:spacing w:val="-9"/>
        </w:rPr>
        <w:lastRenderedPageBreak/>
        <w:t xml:space="preserve">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r w:rsidRPr="00CE320F">
        <w:rPr>
          <w:b/>
          <w:bCs w:val="0"/>
          <w:sz w:val="24"/>
          <w:szCs w:val="24"/>
        </w:rPr>
        <w:t>М.П.конец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EFF0F" w14:textId="77777777" w:rsidR="00620E43" w:rsidRDefault="00620E43">
      <w:pPr>
        <w:spacing w:line="240" w:lineRule="auto"/>
      </w:pPr>
      <w:r>
        <w:separator/>
      </w:r>
    </w:p>
  </w:endnote>
  <w:endnote w:type="continuationSeparator" w:id="0">
    <w:p w14:paraId="00C83BDC" w14:textId="77777777" w:rsidR="00620E43" w:rsidRDefault="00620E43">
      <w:pPr>
        <w:spacing w:line="240" w:lineRule="auto"/>
      </w:pPr>
      <w:r>
        <w:continuationSeparator/>
      </w:r>
    </w:p>
  </w:endnote>
  <w:endnote w:type="continuationNotice" w:id="1">
    <w:p w14:paraId="34CF8FC7" w14:textId="77777777" w:rsidR="00620E43" w:rsidRDefault="00620E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E025C" w:rsidRDefault="007E02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7E025C" w:rsidRPr="00FA0376" w:rsidRDefault="007E025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C5868">
      <w:rPr>
        <w:noProof/>
        <w:sz w:val="16"/>
        <w:szCs w:val="16"/>
        <w:lang w:eastAsia="ru-RU"/>
      </w:rPr>
      <w:t>24</w:t>
    </w:r>
    <w:r w:rsidRPr="00FA0376">
      <w:rPr>
        <w:sz w:val="16"/>
        <w:szCs w:val="16"/>
        <w:lang w:eastAsia="ru-RU"/>
      </w:rPr>
      <w:fldChar w:fldCharType="end"/>
    </w:r>
  </w:p>
  <w:p w14:paraId="3B08FB40" w14:textId="74E4ADF2" w:rsidR="007E025C" w:rsidRPr="007E025C" w:rsidRDefault="007E025C" w:rsidP="006D53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7E025C">
      <w:rPr>
        <w:sz w:val="18"/>
        <w:szCs w:val="18"/>
      </w:rPr>
      <w:t>на право заключения договора оказания услуг по техническому обслуживанию и ремонту транспорта административно-хозяйственного назначения, поставке материалов для ремонта транспорта административно-хозяйственного назначения для нужд филиала ПАО «МРСК Юга» - «Калмэнерго»</w:t>
    </w:r>
  </w:p>
  <w:p w14:paraId="629B92FA" w14:textId="77777777" w:rsidR="007E025C" w:rsidRPr="008B416A" w:rsidRDefault="007E025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E025C" w:rsidRDefault="007E02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E025C" w:rsidRDefault="007E025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E025C" w:rsidRDefault="007E025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E025C" w:rsidRPr="00C107B8" w:rsidRDefault="007E025C"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E025C" w:rsidRDefault="007E025C"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E025C" w:rsidRPr="00C107B8" w:rsidRDefault="007E025C"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70312" w14:textId="77777777" w:rsidR="00620E43" w:rsidRDefault="00620E43">
      <w:pPr>
        <w:spacing w:line="240" w:lineRule="auto"/>
      </w:pPr>
      <w:r>
        <w:separator/>
      </w:r>
    </w:p>
  </w:footnote>
  <w:footnote w:type="continuationSeparator" w:id="0">
    <w:p w14:paraId="3F3D2C59" w14:textId="77777777" w:rsidR="00620E43" w:rsidRDefault="00620E43">
      <w:pPr>
        <w:spacing w:line="240" w:lineRule="auto"/>
      </w:pPr>
      <w:r>
        <w:continuationSeparator/>
      </w:r>
    </w:p>
  </w:footnote>
  <w:footnote w:type="continuationNotice" w:id="1">
    <w:p w14:paraId="7D5C8D15" w14:textId="77777777" w:rsidR="00620E43" w:rsidRDefault="00620E4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E025C" w:rsidRDefault="007E025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E025C" w:rsidRDefault="007E025C"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E025C" w:rsidRDefault="007E025C">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E025C" w:rsidRDefault="007E02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E025C" w:rsidRDefault="007E025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E025C" w:rsidRDefault="007E025C">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E025C" w:rsidRDefault="007E025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E025C" w:rsidRDefault="007E025C">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E025C" w:rsidRDefault="007E025C">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E025C" w:rsidRDefault="007E025C"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3732"/>
    <w:rsid w:val="000C41BE"/>
    <w:rsid w:val="000C5868"/>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40E1"/>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D"/>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3FFA"/>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4B9A"/>
    <w:rsid w:val="00375A91"/>
    <w:rsid w:val="003826B4"/>
    <w:rsid w:val="00382E4C"/>
    <w:rsid w:val="003832F6"/>
    <w:rsid w:val="003840C8"/>
    <w:rsid w:val="00384F9C"/>
    <w:rsid w:val="00385359"/>
    <w:rsid w:val="00390D6B"/>
    <w:rsid w:val="003927CB"/>
    <w:rsid w:val="0039400A"/>
    <w:rsid w:val="00394B78"/>
    <w:rsid w:val="0039621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C6BEB"/>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4F7"/>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208"/>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67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0E43"/>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2021"/>
    <w:rsid w:val="006C6116"/>
    <w:rsid w:val="006C6F82"/>
    <w:rsid w:val="006D0311"/>
    <w:rsid w:val="006D531A"/>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25C"/>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48D"/>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08C9"/>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2E1F"/>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2391"/>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3DF"/>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61B02-CD5D-4632-8523-A2FC8EF1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60</Pages>
  <Words>20004</Words>
  <Characters>114028</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133765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76</cp:revision>
  <cp:lastPrinted>2016-09-14T10:14:00Z</cp:lastPrinted>
  <dcterms:created xsi:type="dcterms:W3CDTF">2016-07-15T04:13:00Z</dcterms:created>
  <dcterms:modified xsi:type="dcterms:W3CDTF">2017-02-14T16:09:00Z</dcterms:modified>
</cp:coreProperties>
</file>